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FF2A" w14:textId="77777777" w:rsidR="00473315" w:rsidRDefault="00473315" w:rsidP="00317354">
      <w:pPr>
        <w:ind w:right="-227"/>
        <w:rPr>
          <w:rFonts w:ascii="Arial" w:eastAsia="Calibri" w:hAnsi="Arial"/>
          <w:b/>
          <w:color w:val="000000"/>
        </w:rPr>
      </w:pPr>
    </w:p>
    <w:p w14:paraId="6BD62BAA" w14:textId="7100DB05" w:rsidR="00ED249D" w:rsidRDefault="00473315" w:rsidP="00317354">
      <w:pPr>
        <w:ind w:right="-227"/>
        <w:rPr>
          <w:rFonts w:ascii="Arial" w:hAnsi="Arial" w:cs="Arial"/>
        </w:rPr>
      </w:pPr>
      <w:r w:rsidRPr="00536AEF">
        <w:rPr>
          <w:rFonts w:ascii="Arial" w:eastAsia="Calibri" w:hAnsi="Arial"/>
          <w:b/>
          <w:color w:val="000000"/>
        </w:rPr>
        <w:t>KZP/26/</w:t>
      </w:r>
      <w:r w:rsidR="00EE6047">
        <w:rPr>
          <w:rFonts w:ascii="Arial" w:eastAsia="Calibri" w:hAnsi="Arial"/>
          <w:b/>
          <w:color w:val="000000"/>
        </w:rPr>
        <w:t>3</w:t>
      </w:r>
      <w:r w:rsidRPr="00536AEF">
        <w:rPr>
          <w:rFonts w:ascii="Arial" w:eastAsia="Calibri" w:hAnsi="Arial"/>
          <w:b/>
          <w:color w:val="000000"/>
        </w:rPr>
        <w:t>/2026</w:t>
      </w:r>
    </w:p>
    <w:p w14:paraId="1256155E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5B4039" w14:textId="77777777" w:rsidR="00473315" w:rsidRDefault="00473315" w:rsidP="00317354">
      <w:pPr>
        <w:ind w:right="-227"/>
        <w:rPr>
          <w:rFonts w:ascii="Arial" w:hAnsi="Arial" w:cs="Arial"/>
        </w:rPr>
      </w:pPr>
    </w:p>
    <w:p w14:paraId="0B7E6D53" w14:textId="2557B701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</w:t>
      </w:r>
      <w:r w:rsidR="00107E5B">
        <w:rPr>
          <w:rFonts w:ascii="Arial" w:hAnsi="Arial" w:cs="Arial"/>
        </w:rPr>
        <w:t>podmiotu</w:t>
      </w:r>
      <w:r w:rsidRPr="000D18A7">
        <w:rPr>
          <w:rFonts w:ascii="Arial" w:hAnsi="Arial" w:cs="Arial"/>
        </w:rPr>
        <w:t xml:space="preserve">:                                                                </w:t>
      </w:r>
      <w:r>
        <w:rPr>
          <w:rFonts w:ascii="Arial" w:hAnsi="Arial" w:cs="Arial"/>
        </w:rPr>
        <w:tab/>
        <w:t xml:space="preserve">          </w:t>
      </w:r>
      <w:r w:rsidRPr="000D18A7">
        <w:rPr>
          <w:rFonts w:ascii="Arial" w:hAnsi="Arial" w:cs="Arial"/>
          <w:b/>
        </w:rPr>
        <w:t xml:space="preserve">Załącznik nr </w:t>
      </w:r>
      <w:r w:rsidR="00107E5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  <w:b/>
        </w:rPr>
        <w:t xml:space="preserve">do SWZ                                                                                                                                 </w:t>
      </w:r>
    </w:p>
    <w:p w14:paraId="0C34C925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60154890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2B8D9807" w14:textId="77777777" w:rsidR="00412BC6" w:rsidRPr="000D18A7" w:rsidRDefault="00412BC6" w:rsidP="00412BC6">
      <w:pPr>
        <w:spacing w:before="120" w:after="120"/>
        <w:jc w:val="both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lang w:val="de-DE"/>
        </w:rPr>
        <w:t>tel. :…………………………..</w:t>
      </w:r>
    </w:p>
    <w:p w14:paraId="720E049B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</w:rPr>
        <w:t>e-mail:</w:t>
      </w:r>
      <w:r w:rsidRPr="000D18A7">
        <w:rPr>
          <w:rFonts w:ascii="Arial" w:hAnsi="Arial" w:cs="Arial"/>
          <w:lang w:val="de-DE"/>
        </w:rPr>
        <w:t xml:space="preserve"> ……….………………</w:t>
      </w:r>
    </w:p>
    <w:p w14:paraId="1ED393C4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35D87795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4C705D81" w14:textId="77777777" w:rsidR="00412BC6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DBFF78E" w14:textId="77777777" w:rsidR="00412BC6" w:rsidRPr="009A766E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1888C653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Zobowiązanie podmiotu trzeciego</w:t>
      </w:r>
    </w:p>
    <w:p w14:paraId="522D196B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 oddania do dyspozycji wykonawcy niezbędnych zasobów na potrzeby wykonania zamówienia</w:t>
      </w:r>
    </w:p>
    <w:p w14:paraId="273511B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9F545EA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1187F0D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272EF88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Ja/My niżej podpisany/podpisani: </w:t>
      </w:r>
    </w:p>
    <w:p w14:paraId="5000B153" w14:textId="7816F60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59FA108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................................................................................................................................................................</w:t>
      </w:r>
    </w:p>
    <w:p w14:paraId="17F18E9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</w:t>
      </w:r>
      <w:r w:rsidRPr="009A766E">
        <w:rPr>
          <w:rFonts w:ascii="Arial" w:hAnsi="Arial" w:cs="Arial"/>
          <w:i/>
          <w:iCs/>
          <w:color w:val="000000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28F90DA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758D99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Działając w imieniu i na rzecz: </w:t>
      </w:r>
    </w:p>
    <w:p w14:paraId="544F818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9284BB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9A766E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.......................................................................................................................................... </w:t>
      </w:r>
    </w:p>
    <w:p w14:paraId="69EC9B9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i/>
          <w:iCs/>
          <w:color w:val="000000"/>
        </w:rPr>
        <w:t xml:space="preserve">(nazwa i adres Podmiotu) </w:t>
      </w:r>
    </w:p>
    <w:p w14:paraId="351ADFD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6309A34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3C9BDC7" w14:textId="6EA326EE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Zobowiązuję się do oddania niżej wymienionych zasobów na potrzeby wykonania zamówienia                          pn. </w:t>
      </w:r>
      <w:r w:rsidRPr="0062773C">
        <w:rPr>
          <w:rFonts w:ascii="Arial" w:hAnsi="Arial" w:cs="Arial"/>
          <w:b/>
          <w:i/>
          <w:lang w:eastAsia="pl-PL"/>
        </w:rPr>
        <w:t>„</w:t>
      </w:r>
      <w:r w:rsidR="009F7B83" w:rsidRPr="009F7B83">
        <w:rPr>
          <w:rFonts w:ascii="Arial" w:hAnsi="Arial" w:cs="Arial"/>
          <w:b/>
          <w:i/>
          <w:lang w:eastAsia="pl-PL"/>
        </w:rPr>
        <w:t>Opracowanie dokumentacji projektowej wraz z uzyskaniem uzgodnień i decyzji administracyjnych dla prac remontowo-konserwatorskich w zabytkowej części budynku Wielkiej Zbrojowni Akademii Sztuk Pięknych w Gdańsku</w:t>
      </w:r>
      <w:r w:rsidRPr="0062773C">
        <w:rPr>
          <w:rFonts w:ascii="Arial" w:hAnsi="Arial" w:cs="Arial"/>
          <w:b/>
          <w:i/>
          <w:lang w:eastAsia="pl-PL"/>
        </w:rPr>
        <w:t>”</w:t>
      </w:r>
      <w:r w:rsidRPr="009A766E">
        <w:rPr>
          <w:rFonts w:ascii="Arial" w:hAnsi="Arial" w:cs="Arial"/>
          <w:b/>
          <w:i/>
          <w:lang w:eastAsia="pl-PL"/>
        </w:rPr>
        <w:t xml:space="preserve"> </w:t>
      </w:r>
      <w:r w:rsidRPr="009A766E">
        <w:rPr>
          <w:rFonts w:ascii="Arial" w:hAnsi="Arial" w:cs="Arial"/>
          <w:color w:val="000000"/>
        </w:rPr>
        <w:t>:</w:t>
      </w:r>
    </w:p>
    <w:p w14:paraId="6D822CB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5FB70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208B9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1) zakres dostępnych wykonawcy zasobów podmiotu udostępniającego zasoby: </w:t>
      </w:r>
    </w:p>
    <w:p w14:paraId="1D9777D9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D737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8A32F1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77533CAE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2) sposób i okres udostępnienia wykonawcy i wykorzystania przez niego zasobów podmiotu udostępniającego te zasoby przy wykonywaniu zamówienia: </w:t>
      </w:r>
    </w:p>
    <w:p w14:paraId="4F4BD48C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5EA1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91FEB2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43E4CF0D" w14:textId="12D1A25E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3) </w:t>
      </w:r>
      <w:r w:rsidR="00107E5B">
        <w:rPr>
          <w:rFonts w:ascii="Arial" w:hAnsi="Arial" w:cs="Arial"/>
          <w:color w:val="000000"/>
        </w:rPr>
        <w:t xml:space="preserve">informacja </w:t>
      </w:r>
      <w:r w:rsidRPr="009A766E">
        <w:rPr>
          <w:rFonts w:ascii="Arial" w:hAnsi="Arial" w:cs="Arial"/>
          <w:color w:val="000000"/>
        </w:rPr>
        <w:t xml:space="preserve">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E7FE23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E0D6B71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3DFA903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lastRenderedPageBreak/>
        <w:t xml:space="preserve">Zgodnie z art. 118 ustawy Pzp potwierdzam, że stosunek łączący mnie z Wykonawcą ……………………………………………………………… gwarantuje rzeczywisty dostęp do tych zasobów. </w:t>
      </w:r>
    </w:p>
    <w:p w14:paraId="6663C58F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1C9EE754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Oświadczam, że jestem świadomy, iż w przypadku szkody Zamawiającego powstałej wskutek nieudostępnienia ww. zasobów odpowiadam wobec Zamawiającego solidarnie z ww. Wykonawcą zgodnie z art. 120 ustawy Pzp. </w:t>
      </w:r>
    </w:p>
    <w:p w14:paraId="171D35F8" w14:textId="77777777" w:rsidR="00412BC6" w:rsidRPr="009A766E" w:rsidRDefault="00412BC6" w:rsidP="00412BC6">
      <w:pPr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625F1E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58BF570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</w:t>
      </w:r>
    </w:p>
    <w:p w14:paraId="3F7BB03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…………………………………..……………………………………………                    </w:t>
      </w:r>
    </w:p>
    <w:p w14:paraId="0725138B" w14:textId="46D61CCF" w:rsidR="00412BC6" w:rsidRPr="00107E5B" w:rsidRDefault="00412BC6" w:rsidP="00412BC6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107E5B">
        <w:rPr>
          <w:rFonts w:ascii="Arial" w:hAnsi="Arial" w:cs="Arial"/>
          <w:color w:val="000000"/>
          <w:sz w:val="18"/>
          <w:szCs w:val="18"/>
        </w:rPr>
        <w:t xml:space="preserve">                                              (</w:t>
      </w:r>
      <w:r w:rsidR="00107E5B" w:rsidRPr="00107E5B">
        <w:rPr>
          <w:rFonts w:ascii="Arial" w:hAnsi="Arial" w:cs="Arial"/>
          <w:color w:val="000000"/>
          <w:sz w:val="18"/>
          <w:szCs w:val="18"/>
        </w:rPr>
        <w:t xml:space="preserve">podpis </w:t>
      </w:r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podmiotu)</w:t>
      </w:r>
    </w:p>
    <w:p w14:paraId="346B66E1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1756A61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r>
        <w:rPr>
          <w:rFonts w:ascii="Arial" w:hAnsi="Arial" w:cs="Arial"/>
          <w:b/>
          <w:bCs/>
          <w:i/>
          <w:iCs/>
          <w:color w:val="000000"/>
          <w:sz w:val="12"/>
          <w:szCs w:val="12"/>
        </w:rPr>
        <w:t>* - niepotrzebne skreślić</w:t>
      </w:r>
    </w:p>
    <w:p w14:paraId="722ED72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B87C939" w14:textId="77777777" w:rsidR="00107E5B" w:rsidRDefault="00107E5B" w:rsidP="00107E5B">
      <w:pPr>
        <w:suppressAutoHyphens w:val="0"/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6B1E449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0C6CC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DEE5631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B6D9939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69C109F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C3699C7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5B61DFE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6A963AD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B61CBD9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1D6222B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206BAAE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25B008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CBFE81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2AEA65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F48162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85D078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1BA6C1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70E41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8C0D9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D73B54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5990B5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F18E08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897597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A75B23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F8B3A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C660D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915FF9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39AF2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B2D619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498ABA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E1DE8B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E3F2D50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BA9AD1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1DA4C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539545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4A8859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92C77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3DAF6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E304691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8014D5D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BEE0F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94136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9D7B289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3DFC8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30B8EC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C7B3817" w14:textId="5D02FDA3" w:rsidR="00107E5B" w:rsidRPr="00107E5B" w:rsidRDefault="00107E5B" w:rsidP="00107E5B">
      <w:pPr>
        <w:suppressAutoHyphens w:val="0"/>
        <w:autoSpaceDE w:val="0"/>
        <w:ind w:left="6372"/>
        <w:jc w:val="center"/>
        <w:rPr>
          <w:rFonts w:ascii="Arial" w:hAnsi="Arial" w:cs="Arial"/>
          <w:color w:val="000000"/>
          <w:sz w:val="22"/>
          <w:szCs w:val="22"/>
        </w:rPr>
      </w:pPr>
      <w:r w:rsidRPr="00107E5B">
        <w:rPr>
          <w:rFonts w:ascii="Arial" w:hAnsi="Arial" w:cs="Arial"/>
          <w:color w:val="000000"/>
          <w:sz w:val="22"/>
          <w:szCs w:val="22"/>
        </w:rPr>
        <w:t>Załącznik nr 3a do SWZ</w:t>
      </w:r>
    </w:p>
    <w:p w14:paraId="38F5CD0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5FBE48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293FC3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B729DDD" w14:textId="233F83D9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71EF1D7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393094AE" w14:textId="77777777" w:rsidR="00107E5B" w:rsidRPr="0020047F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17C4AD4E" w14:textId="77777777" w:rsidR="00107E5B" w:rsidRPr="0062773C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F3957DC" w14:textId="623BF225" w:rsidR="00107E5B" w:rsidRPr="0062773C" w:rsidRDefault="00107E5B" w:rsidP="00107E5B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Pr="0062773C">
        <w:rPr>
          <w:rFonts w:ascii="Arial" w:hAnsi="Arial" w:cs="Arial"/>
          <w:color w:val="000000"/>
        </w:rPr>
        <w:t xml:space="preserve">a potrzeby postępowania o udzielenie zamówienia publicznego pn. </w:t>
      </w:r>
      <w:r w:rsidRPr="00F10509">
        <w:rPr>
          <w:rFonts w:ascii="Arial" w:hAnsi="Arial" w:cs="Arial"/>
          <w:b/>
          <w:lang w:eastAsia="pl-PL"/>
        </w:rPr>
        <w:t>„</w:t>
      </w:r>
      <w:r w:rsidR="008674FB" w:rsidRPr="008674FB">
        <w:rPr>
          <w:rFonts w:ascii="Arial" w:eastAsia="Calibri" w:hAnsi="Arial" w:cs="Arial"/>
          <w:b/>
          <w:bCs/>
          <w:i/>
          <w:iCs/>
          <w:lang w:eastAsia="en-US"/>
        </w:rPr>
        <w:t>Opracowanie kompletnej dokumentacji projektowej wraz z uzyskaniem wymaganych uzgodnień i decyzji administracyjnych dla zadania polegającego na przeprowadzeniu prac remontowo-konserwatorskich w części zabytkowej budynku Wielkiej Zbrojowni Akademii Sztuk Pięknych w Gdańsku</w:t>
      </w:r>
      <w:r w:rsidRPr="00FA3A1D">
        <w:rPr>
          <w:rFonts w:ascii="Arial" w:hAnsi="Arial" w:cs="Arial"/>
          <w:b/>
          <w:lang w:eastAsia="pl-PL"/>
        </w:rPr>
        <w:t>”</w:t>
      </w:r>
      <w:r w:rsidRPr="0062773C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color w:val="000000"/>
        </w:rPr>
        <w:t xml:space="preserve">oświadczam, co następuje: </w:t>
      </w:r>
    </w:p>
    <w:p w14:paraId="05EC7A8D" w14:textId="77777777" w:rsidR="00107E5B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5C262ECA" w14:textId="77777777" w:rsidR="00107E5B" w:rsidRPr="009B28A8" w:rsidRDefault="00107E5B" w:rsidP="00107E5B">
      <w:pPr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FDDE4BB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E9CC29C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4, 5, 8, 9, 10 ustawy Pzp</w:t>
      </w:r>
      <w:r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1EE2AAFF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78C6C7AF" w14:textId="77777777" w:rsidR="00107E5B" w:rsidRPr="00D7155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Pr="00766F44">
        <w:rPr>
          <w:rFonts w:ascii="Arial" w:hAnsi="Arial" w:cs="Arial"/>
          <w:color w:val="000000"/>
        </w:rPr>
        <w:t xml:space="preserve"> r. </w:t>
      </w:r>
      <w:r w:rsidRPr="00766F44">
        <w:rPr>
          <w:rFonts w:ascii="Arial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5C1DBF">
        <w:rPr>
          <w:rFonts w:ascii="Arial" w:hAnsi="Arial" w:cs="Arial"/>
          <w:color w:val="000000"/>
        </w:rPr>
        <w:t xml:space="preserve">zgodnie z informacją zawartą w części </w:t>
      </w:r>
      <w:r>
        <w:rPr>
          <w:rFonts w:ascii="Arial" w:hAnsi="Arial" w:cs="Arial"/>
          <w:color w:val="000000"/>
        </w:rPr>
        <w:t>IX</w:t>
      </w:r>
      <w:r w:rsidRPr="005C1DBF">
        <w:rPr>
          <w:rFonts w:ascii="Arial" w:hAnsi="Arial" w:cs="Arial"/>
          <w:color w:val="000000"/>
        </w:rPr>
        <w:t xml:space="preserve"> SWZ.</w:t>
      </w:r>
    </w:p>
    <w:p w14:paraId="7CE7769D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6BE508E" w14:textId="77777777" w:rsidR="00107E5B" w:rsidRPr="0062773C" w:rsidRDefault="00107E5B" w:rsidP="00107E5B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……..………………………………………………………………………</w:t>
      </w:r>
    </w:p>
    <w:p w14:paraId="5E254A99" w14:textId="37D2961B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>(podpis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0" w:name="_Hlk224032461"/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</w:t>
      </w:r>
      <w:bookmarkEnd w:id="0"/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57ABC8D1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00E22B24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F9DB4D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03018E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038A8D8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58A26C4A" w14:textId="139A3971" w:rsidR="00107E5B" w:rsidRPr="00107E5B" w:rsidRDefault="00107E5B" w:rsidP="00107E5B">
      <w:pPr>
        <w:pStyle w:val="Akapitzlist"/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07E5B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6A214AD7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1A4112E4" w14:textId="77777777" w:rsidR="00107E5B" w:rsidRPr="00C5046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>
        <w:rPr>
          <w:rFonts w:ascii="Arial" w:hAnsi="Arial" w:cs="Arial"/>
          <w:color w:val="000000"/>
        </w:rPr>
        <w:t>e przez zamawiającego</w:t>
      </w:r>
      <w:r>
        <w:rPr>
          <w:rFonts w:ascii="Arial" w:hAnsi="Arial" w:cs="Arial"/>
          <w:color w:val="000000"/>
        </w:rPr>
        <w:br/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III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4D7E872C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1494BB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29A7312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A3D48AB" w14:textId="4FB5B9B8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(podpis</w:t>
      </w:r>
      <w:r w:rsidRPr="00107E5B">
        <w:rPr>
          <w:rFonts w:ascii="Arial" w:hAnsi="Arial" w:cs="Arial"/>
          <w:color w:val="000000"/>
          <w:sz w:val="18"/>
          <w:szCs w:val="18"/>
        </w:rPr>
        <w:t xml:space="preserve"> osoby uprawnionej do reprezentowania podmiotu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6C197467" w14:textId="77777777" w:rsidR="00107E5B" w:rsidRDefault="00107E5B" w:rsidP="00107E5B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27937AAC" w14:textId="77777777" w:rsidR="00107E5B" w:rsidRDefault="00107E5B" w:rsidP="00107E5B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8B2262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56EB582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336020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94F3321" w14:textId="77777777" w:rsidR="00107E5B" w:rsidRDefault="00107E5B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9F9DE6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7A68AED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0B2C6B1C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215CFD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bookmarkStart w:id="1" w:name="_Hlk224034112"/>
    </w:p>
    <w:p w14:paraId="59D232B5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FF022EA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6A78710D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995FE47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7A48BB9D" w14:textId="77777777" w:rsidR="00031314" w:rsidRDefault="00031314" w:rsidP="00317354">
      <w:pPr>
        <w:ind w:right="-227"/>
        <w:rPr>
          <w:rFonts w:ascii="Arial" w:hAnsi="Arial" w:cs="Arial"/>
        </w:rPr>
      </w:pPr>
    </w:p>
    <w:bookmarkEnd w:id="1"/>
    <w:p w14:paraId="0C0049E9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F54BC" w14:textId="77777777" w:rsidR="00F137AF" w:rsidRDefault="00F137AF" w:rsidP="00031314">
      <w:r>
        <w:separator/>
      </w:r>
    </w:p>
  </w:endnote>
  <w:endnote w:type="continuationSeparator" w:id="0">
    <w:p w14:paraId="0164895B" w14:textId="77777777" w:rsidR="00F137AF" w:rsidRDefault="00F137AF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Heiti TC Light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72A9" w14:textId="77777777" w:rsidR="00F137AF" w:rsidRDefault="00F137AF" w:rsidP="00031314">
      <w:r>
        <w:separator/>
      </w:r>
    </w:p>
  </w:footnote>
  <w:footnote w:type="continuationSeparator" w:id="0">
    <w:p w14:paraId="66A01447" w14:textId="77777777" w:rsidR="00F137AF" w:rsidRDefault="00F137AF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2B0" w14:textId="3F5A63B0" w:rsidR="00FA3A1D" w:rsidRPr="00E2026D" w:rsidRDefault="00041AA0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CDACE26" wp14:editId="3688F637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C97E6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3A96838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506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159530">
    <w:abstractNumId w:val="2"/>
    <w:lvlOverride w:ilvl="0">
      <w:startOverride w:val="1"/>
    </w:lvlOverride>
  </w:num>
  <w:num w:numId="3" w16cid:durableId="1156529382">
    <w:abstractNumId w:val="8"/>
    <w:lvlOverride w:ilvl="0">
      <w:startOverride w:val="1"/>
    </w:lvlOverride>
  </w:num>
  <w:num w:numId="4" w16cid:durableId="303852384">
    <w:abstractNumId w:val="9"/>
    <w:lvlOverride w:ilvl="0">
      <w:startOverride w:val="1"/>
    </w:lvlOverride>
  </w:num>
  <w:num w:numId="5" w16cid:durableId="27996687">
    <w:abstractNumId w:val="1"/>
  </w:num>
  <w:num w:numId="6" w16cid:durableId="710375789">
    <w:abstractNumId w:val="4"/>
    <w:lvlOverride w:ilvl="0">
      <w:startOverride w:val="1"/>
    </w:lvlOverride>
  </w:num>
  <w:num w:numId="7" w16cid:durableId="533885361">
    <w:abstractNumId w:val="7"/>
    <w:lvlOverride w:ilvl="0">
      <w:startOverride w:val="1"/>
    </w:lvlOverride>
  </w:num>
  <w:num w:numId="8" w16cid:durableId="1492136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9797298">
    <w:abstractNumId w:val="16"/>
  </w:num>
  <w:num w:numId="10" w16cid:durableId="1665888587">
    <w:abstractNumId w:val="13"/>
  </w:num>
  <w:num w:numId="11" w16cid:durableId="198859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9496434">
    <w:abstractNumId w:val="5"/>
    <w:lvlOverride w:ilvl="0">
      <w:startOverride w:val="1"/>
    </w:lvlOverride>
  </w:num>
  <w:num w:numId="13" w16cid:durableId="345333118">
    <w:abstractNumId w:val="17"/>
    <w:lvlOverride w:ilvl="0">
      <w:startOverride w:val="1"/>
    </w:lvlOverride>
  </w:num>
  <w:num w:numId="14" w16cid:durableId="2079354662">
    <w:abstractNumId w:val="46"/>
  </w:num>
  <w:num w:numId="15" w16cid:durableId="1151677084">
    <w:abstractNumId w:val="45"/>
  </w:num>
  <w:num w:numId="16" w16cid:durableId="997685111">
    <w:abstractNumId w:val="49"/>
  </w:num>
  <w:num w:numId="17" w16cid:durableId="1371881554">
    <w:abstractNumId w:val="48"/>
  </w:num>
  <w:num w:numId="18" w16cid:durableId="1521771491">
    <w:abstractNumId w:val="43"/>
  </w:num>
  <w:num w:numId="19" w16cid:durableId="919174600">
    <w:abstractNumId w:val="44"/>
  </w:num>
  <w:num w:numId="20" w16cid:durableId="185692455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41AA0"/>
    <w:rsid w:val="00086769"/>
    <w:rsid w:val="000D18A7"/>
    <w:rsid w:val="000D45F6"/>
    <w:rsid w:val="000E5C10"/>
    <w:rsid w:val="00107E5B"/>
    <w:rsid w:val="00112DF7"/>
    <w:rsid w:val="00144E22"/>
    <w:rsid w:val="00154267"/>
    <w:rsid w:val="00157181"/>
    <w:rsid w:val="00174F85"/>
    <w:rsid w:val="0019408F"/>
    <w:rsid w:val="001A121A"/>
    <w:rsid w:val="002477FD"/>
    <w:rsid w:val="0026204E"/>
    <w:rsid w:val="00291641"/>
    <w:rsid w:val="002B5264"/>
    <w:rsid w:val="002D7F31"/>
    <w:rsid w:val="00317354"/>
    <w:rsid w:val="0033726A"/>
    <w:rsid w:val="003C2EFD"/>
    <w:rsid w:val="00412BC6"/>
    <w:rsid w:val="00455D10"/>
    <w:rsid w:val="00473315"/>
    <w:rsid w:val="00492126"/>
    <w:rsid w:val="00515A7C"/>
    <w:rsid w:val="0053307E"/>
    <w:rsid w:val="00561050"/>
    <w:rsid w:val="00564B84"/>
    <w:rsid w:val="005E4517"/>
    <w:rsid w:val="006025B3"/>
    <w:rsid w:val="0060531D"/>
    <w:rsid w:val="0062773C"/>
    <w:rsid w:val="00641EFF"/>
    <w:rsid w:val="00703D7B"/>
    <w:rsid w:val="00766F44"/>
    <w:rsid w:val="00812DC9"/>
    <w:rsid w:val="00813C48"/>
    <w:rsid w:val="00832DB7"/>
    <w:rsid w:val="008373FF"/>
    <w:rsid w:val="00854E02"/>
    <w:rsid w:val="00855B50"/>
    <w:rsid w:val="0086357F"/>
    <w:rsid w:val="008674FB"/>
    <w:rsid w:val="00894E55"/>
    <w:rsid w:val="008D221A"/>
    <w:rsid w:val="008D62FD"/>
    <w:rsid w:val="008E2D6C"/>
    <w:rsid w:val="008F49E7"/>
    <w:rsid w:val="008F6DC1"/>
    <w:rsid w:val="0091692A"/>
    <w:rsid w:val="00940B59"/>
    <w:rsid w:val="00951E50"/>
    <w:rsid w:val="009903A0"/>
    <w:rsid w:val="009B65F2"/>
    <w:rsid w:val="009F7B83"/>
    <w:rsid w:val="00A03D72"/>
    <w:rsid w:val="00A05DAA"/>
    <w:rsid w:val="00A74030"/>
    <w:rsid w:val="00A83D66"/>
    <w:rsid w:val="00A8619F"/>
    <w:rsid w:val="00A955CA"/>
    <w:rsid w:val="00B02299"/>
    <w:rsid w:val="00B22D4D"/>
    <w:rsid w:val="00B272B2"/>
    <w:rsid w:val="00B358B9"/>
    <w:rsid w:val="00BD1235"/>
    <w:rsid w:val="00C305ED"/>
    <w:rsid w:val="00C74EAA"/>
    <w:rsid w:val="00C85E69"/>
    <w:rsid w:val="00CF26CA"/>
    <w:rsid w:val="00D41FD0"/>
    <w:rsid w:val="00D63CC6"/>
    <w:rsid w:val="00D914E4"/>
    <w:rsid w:val="00E1567C"/>
    <w:rsid w:val="00EA7F1C"/>
    <w:rsid w:val="00ED249D"/>
    <w:rsid w:val="00EE4427"/>
    <w:rsid w:val="00EE6047"/>
    <w:rsid w:val="00F137AF"/>
    <w:rsid w:val="00F276BE"/>
    <w:rsid w:val="00F57936"/>
    <w:rsid w:val="00F57EB5"/>
    <w:rsid w:val="00F6498F"/>
    <w:rsid w:val="00F713AF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9F844"/>
  <w15:chartTrackingRefBased/>
  <w15:docId w15:val="{117AE62C-16D5-4941-AF6F-0CD63470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2026-04-07T08:43:00Z</dcterms:created>
  <dcterms:modified xsi:type="dcterms:W3CDTF">2026-04-22T10:33:00Z</dcterms:modified>
</cp:coreProperties>
</file>